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45C" w:rsidRDefault="0059745C" w:rsidP="00B30115">
      <w:pPr>
        <w:pStyle w:val="Corpotesto"/>
        <w:kinsoku w:val="0"/>
        <w:overflowPunct w:val="0"/>
        <w:spacing w:line="240" w:lineRule="exact"/>
        <w:ind w:left="142" w:right="282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DC7660" w:rsidRPr="001A65AA" w:rsidRDefault="00DC7660" w:rsidP="00DC7660">
      <w:pPr>
        <w:pStyle w:val="Corpotesto"/>
        <w:kinsoku w:val="0"/>
        <w:overflowPunct w:val="0"/>
        <w:spacing w:line="240" w:lineRule="exact"/>
        <w:ind w:left="142" w:right="282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  <w:r>
        <w:rPr>
          <w:rFonts w:asciiTheme="minorHAnsi" w:hAnsiTheme="minorHAnsi"/>
          <w:color w:val="151515"/>
          <w:w w:val="155"/>
          <w:sz w:val="20"/>
          <w:szCs w:val="20"/>
        </w:rPr>
        <w:t xml:space="preserve">Allegato </w:t>
      </w:r>
      <w:r w:rsidR="002C1F44">
        <w:rPr>
          <w:rFonts w:asciiTheme="minorHAnsi" w:hAnsiTheme="minorHAnsi"/>
          <w:color w:val="151515"/>
          <w:w w:val="155"/>
          <w:sz w:val="20"/>
          <w:szCs w:val="20"/>
        </w:rPr>
        <w:t>4</w:t>
      </w:r>
      <w:r>
        <w:rPr>
          <w:rFonts w:asciiTheme="minorHAnsi" w:hAnsiTheme="minorHAnsi"/>
          <w:color w:val="151515"/>
          <w:w w:val="155"/>
          <w:sz w:val="20"/>
          <w:szCs w:val="20"/>
        </w:rPr>
        <w:t xml:space="preserve"> </w:t>
      </w:r>
      <w:r w:rsidR="00B775AC">
        <w:rPr>
          <w:rFonts w:asciiTheme="minorHAnsi" w:hAnsiTheme="minorHAnsi"/>
          <w:color w:val="151515"/>
          <w:w w:val="155"/>
          <w:sz w:val="20"/>
          <w:szCs w:val="20"/>
        </w:rPr>
        <w:t xml:space="preserve"> </w:t>
      </w:r>
      <w:r w:rsidR="00166723">
        <w:rPr>
          <w:rFonts w:asciiTheme="minorHAnsi" w:hAnsiTheme="minorHAnsi"/>
          <w:color w:val="151515"/>
          <w:w w:val="155"/>
          <w:sz w:val="20"/>
          <w:szCs w:val="20"/>
        </w:rPr>
        <w:t xml:space="preserve"> </w:t>
      </w:r>
      <w:r>
        <w:rPr>
          <w:rFonts w:asciiTheme="minorHAnsi" w:hAnsiTheme="minorHAnsi"/>
          <w:color w:val="151515"/>
          <w:w w:val="155"/>
          <w:sz w:val="20"/>
          <w:szCs w:val="20"/>
        </w:rPr>
        <w:t>1/2</w:t>
      </w:r>
    </w:p>
    <w:p w:rsidR="00DC7660" w:rsidRDefault="00DC7660" w:rsidP="00DC7660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DC7660" w:rsidRPr="001A65AA" w:rsidRDefault="00DC7660" w:rsidP="00DC7660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DC7660" w:rsidRDefault="00DC7660" w:rsidP="00DC7660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  <w:r>
        <w:rPr>
          <w:rFonts w:asciiTheme="minorHAnsi" w:hAnsiTheme="minorHAnsi"/>
          <w:color w:val="151515"/>
          <w:w w:val="155"/>
          <w:sz w:val="20"/>
          <w:szCs w:val="20"/>
        </w:rPr>
        <w:tab/>
        <w:t>DICHIARAZIONE SOSTITUTIVA</w:t>
      </w:r>
    </w:p>
    <w:p w:rsidR="00DC7660" w:rsidRPr="00302E31" w:rsidRDefault="00DC7660" w:rsidP="00DC7660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16"/>
          <w:szCs w:val="16"/>
        </w:rPr>
      </w:pPr>
      <w:r w:rsidRPr="00302E31">
        <w:rPr>
          <w:rFonts w:asciiTheme="minorHAnsi" w:hAnsiTheme="minorHAnsi"/>
          <w:color w:val="151515"/>
          <w:w w:val="155"/>
          <w:sz w:val="16"/>
          <w:szCs w:val="16"/>
        </w:rPr>
        <w:t>Resa ai sensi degli artt. 46 e 47 del D P.R. 28 dicembre 2000, n. 445</w:t>
      </w:r>
    </w:p>
    <w:p w:rsidR="00DC7660" w:rsidRPr="001A65AA" w:rsidRDefault="00DC7660" w:rsidP="00DC7660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DC7660" w:rsidRPr="001A65AA" w:rsidRDefault="00DC7660" w:rsidP="00DC7660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DC7660" w:rsidRDefault="00DC7660" w:rsidP="00DC7660">
      <w:pPr>
        <w:pStyle w:val="Corpotesto"/>
        <w:kinsoku w:val="0"/>
        <w:overflowPunct w:val="0"/>
        <w:spacing w:line="360" w:lineRule="auto"/>
        <w:ind w:right="-1" w:firstLine="1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Il sottoscritto: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proofErr w:type="gramStart"/>
      <w:r w:rsidR="00A04B31">
        <w:rPr>
          <w:rFonts w:asciiTheme="minorHAnsi" w:hAnsiTheme="minorHAnsi"/>
          <w:color w:val="151515"/>
          <w:w w:val="105"/>
          <w:sz w:val="20"/>
          <w:szCs w:val="20"/>
        </w:rPr>
        <w:t>Cognome….</w:t>
      </w:r>
      <w:proofErr w:type="gramEnd"/>
      <w:r w:rsidR="00A04B31">
        <w:rPr>
          <w:rFonts w:asciiTheme="minorHAnsi" w:hAnsiTheme="minorHAnsi"/>
          <w:color w:val="151515"/>
          <w:w w:val="105"/>
          <w:sz w:val="20"/>
          <w:szCs w:val="20"/>
        </w:rPr>
        <w:t>…………………………………………..N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ome ………………………………...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nato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a  ……………………………………………… (</w:t>
      </w:r>
      <w:proofErr w:type="spell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……..) il ...………..……………..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e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residente in …………………………………………………….. (</w:t>
      </w:r>
      <w:proofErr w:type="spellStart"/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 …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...….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.)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via  ……………………………………………………………….……………………..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C.F. ………………………… </w:t>
      </w:r>
    </w:p>
    <w:p w:rsidR="00DC7660" w:rsidRPr="00500670" w:rsidRDefault="00DC7660" w:rsidP="00DC7660">
      <w:pPr>
        <w:pStyle w:val="Corpotesto"/>
        <w:kinsoku w:val="0"/>
        <w:overflowPunct w:val="0"/>
        <w:spacing w:line="240" w:lineRule="exact"/>
        <w:ind w:right="-1" w:firstLine="9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500670">
        <w:rPr>
          <w:rFonts w:asciiTheme="minorHAnsi" w:hAnsiTheme="minorHAnsi"/>
          <w:color w:val="151515"/>
          <w:w w:val="105"/>
          <w:sz w:val="20"/>
          <w:szCs w:val="20"/>
        </w:rPr>
        <w:t xml:space="preserve">Consapevole della decadenza dai benefici e delle sanzioni penali previste per il caso di dichiarazione mendace o contenente dati non più rispondenti a verità, così come stabilito dagli artt.75 e 76 del </w:t>
      </w:r>
      <w:proofErr w:type="spellStart"/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d.P.R.</w:t>
      </w:r>
      <w:proofErr w:type="spellEnd"/>
      <w:r w:rsidRPr="00500670">
        <w:rPr>
          <w:rFonts w:asciiTheme="minorHAnsi" w:hAnsiTheme="minorHAnsi"/>
          <w:color w:val="151515"/>
          <w:w w:val="105"/>
          <w:sz w:val="20"/>
          <w:szCs w:val="20"/>
        </w:rPr>
        <w:t xml:space="preserve"> 445/2000</w:t>
      </w:r>
    </w:p>
    <w:p w:rsidR="00DC7660" w:rsidRPr="001A65AA" w:rsidRDefault="00DC7660" w:rsidP="00DC7660">
      <w:pPr>
        <w:pStyle w:val="Corpotesto"/>
        <w:kinsoku w:val="0"/>
        <w:overflowPunct w:val="0"/>
        <w:spacing w:before="120" w:after="120" w:line="240" w:lineRule="exact"/>
        <w:jc w:val="center"/>
        <w:rPr>
          <w:rFonts w:asciiTheme="minorHAnsi" w:hAnsiTheme="minorHAnsi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51515"/>
          <w:w w:val="160"/>
          <w:sz w:val="20"/>
          <w:szCs w:val="20"/>
        </w:rPr>
        <w:t>DICHIARA</w:t>
      </w:r>
    </w:p>
    <w:p w:rsidR="00DC7660" w:rsidRDefault="00DC7660" w:rsidP="00DC7660">
      <w:pPr>
        <w:pStyle w:val="Corpotesto"/>
        <w:kinsoku w:val="0"/>
        <w:overflowPunct w:val="0"/>
        <w:spacing w:line="360" w:lineRule="auto"/>
        <w:ind w:left="130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quale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Legale Rappresentante, con qualifica di ……………………………………………………………………………….…… 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della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Ditta ……………….……………………………………………………………………………………………………. P.IVA ………………………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…….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.…… </w:t>
      </w:r>
      <w:proofErr w:type="gramStart"/>
      <w:r w:rsidRPr="00826FC4">
        <w:rPr>
          <w:rFonts w:asciiTheme="minorHAnsi" w:hAnsiTheme="minorHAnsi"/>
          <w:color w:val="151515"/>
          <w:w w:val="105"/>
          <w:sz w:val="20"/>
          <w:szCs w:val="20"/>
        </w:rPr>
        <w:t>che</w:t>
      </w:r>
      <w:proofErr w:type="gramEnd"/>
      <w:r w:rsidRPr="00826FC4">
        <w:rPr>
          <w:rFonts w:asciiTheme="minorHAnsi" w:hAnsiTheme="minorHAnsi"/>
          <w:color w:val="151515"/>
          <w:w w:val="105"/>
          <w:sz w:val="20"/>
          <w:szCs w:val="20"/>
        </w:rPr>
        <w:t xml:space="preserve"> per 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826FC4">
        <w:rPr>
          <w:rFonts w:asciiTheme="minorHAnsi" w:hAnsiTheme="minorHAnsi"/>
          <w:color w:val="151515"/>
          <w:w w:val="105"/>
          <w:sz w:val="20"/>
          <w:szCs w:val="20"/>
        </w:rPr>
        <w:t xml:space="preserve">partecipare 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826FC4">
        <w:rPr>
          <w:rFonts w:asciiTheme="minorHAnsi" w:hAnsiTheme="minorHAnsi"/>
          <w:color w:val="151515"/>
          <w:w w:val="105"/>
          <w:sz w:val="20"/>
          <w:szCs w:val="20"/>
        </w:rPr>
        <w:t>alla gara in oggetto intende avvalersi dei seguenti requisiti di partecipazione di carattere</w:t>
      </w:r>
      <w:r w:rsidR="00A633C0">
        <w:rPr>
          <w:rFonts w:asciiTheme="minorHAnsi" w:hAnsiTheme="minorHAnsi"/>
          <w:color w:val="151515"/>
          <w:w w:val="105"/>
          <w:sz w:val="20"/>
          <w:szCs w:val="20"/>
        </w:rPr>
        <w:t xml:space="preserve"> speciale </w:t>
      </w:r>
    </w:p>
    <w:p w:rsidR="00DC7660" w:rsidRPr="00826FC4" w:rsidRDefault="00DC7660" w:rsidP="00DC7660">
      <w:pPr>
        <w:pStyle w:val="Corpotesto"/>
        <w:kinsoku w:val="0"/>
        <w:overflowPunct w:val="0"/>
        <w:spacing w:line="360" w:lineRule="auto"/>
        <w:ind w:left="130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>
        <w:rPr>
          <w:rFonts w:asciiTheme="minorHAnsi" w:hAnsiTheme="minorHAnsi"/>
          <w:color w:val="151515"/>
          <w:w w:val="105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</w:t>
      </w:r>
      <w:r w:rsidR="00A633C0">
        <w:rPr>
          <w:rFonts w:asciiTheme="minorHAnsi" w:hAnsiTheme="minorHAnsi"/>
          <w:color w:val="151515"/>
          <w:w w:val="105"/>
          <w:sz w:val="20"/>
          <w:szCs w:val="20"/>
        </w:rPr>
        <w:t>.....</w:t>
      </w:r>
      <w:r>
        <w:rPr>
          <w:rFonts w:asciiTheme="minorHAnsi" w:hAnsiTheme="minorHAnsi"/>
          <w:color w:val="151515"/>
          <w:w w:val="105"/>
          <w:sz w:val="20"/>
          <w:szCs w:val="20"/>
        </w:rPr>
        <w:t>..</w:t>
      </w:r>
    </w:p>
    <w:p w:rsidR="00DC7660" w:rsidRPr="001A65AA" w:rsidRDefault="00DC7660" w:rsidP="00DC7660">
      <w:pPr>
        <w:pStyle w:val="Corpotesto"/>
        <w:kinsoku w:val="0"/>
        <w:overflowPunct w:val="0"/>
        <w:spacing w:line="360" w:lineRule="auto"/>
        <w:ind w:left="130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 w:rsidRPr="00826FC4">
        <w:rPr>
          <w:rFonts w:asciiTheme="minorHAnsi" w:hAnsiTheme="minorHAnsi"/>
          <w:color w:val="151515"/>
          <w:w w:val="105"/>
          <w:sz w:val="20"/>
          <w:szCs w:val="20"/>
        </w:rPr>
        <w:t>che</w:t>
      </w:r>
      <w:proofErr w:type="gramEnd"/>
      <w:r w:rsidRPr="00826FC4">
        <w:rPr>
          <w:rFonts w:asciiTheme="minorHAnsi" w:hAnsiTheme="minorHAnsi"/>
          <w:color w:val="151515"/>
          <w:w w:val="105"/>
          <w:sz w:val="20"/>
          <w:szCs w:val="20"/>
        </w:rPr>
        <w:t xml:space="preserve"> l'impresa ausiliaria in possesso di tali requisiti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è …………………………………………………………………………………………..</w:t>
      </w:r>
    </w:p>
    <w:p w:rsidR="00DC7660" w:rsidRDefault="00DC7660" w:rsidP="00DC7660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DC7660" w:rsidRPr="00855908" w:rsidRDefault="00DC7660" w:rsidP="00DC7660"/>
    <w:p w:rsidR="00DC7660" w:rsidRPr="001A65AA" w:rsidRDefault="00DC7660" w:rsidP="00DC7660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b w:val="0"/>
          <w:bCs w:val="0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LA</w:t>
      </w:r>
      <w:r w:rsidRPr="001A65AA">
        <w:rPr>
          <w:rFonts w:asciiTheme="minorHAnsi" w:hAnsiTheme="minorHAnsi"/>
          <w:color w:val="1A1A1A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DICHIARAZIONE</w:t>
      </w:r>
      <w:r w:rsidRPr="001A65AA">
        <w:rPr>
          <w:rFonts w:asciiTheme="minorHAnsi" w:hAnsiTheme="minorHAnsi"/>
          <w:color w:val="1A1A1A"/>
          <w:spacing w:val="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VA</w:t>
      </w:r>
      <w:r w:rsidRPr="001A65AA">
        <w:rPr>
          <w:rFonts w:asciiTheme="minorHAnsi" w:hAnsiTheme="minorHAnsi"/>
          <w:color w:val="1A1A1A"/>
          <w:spacing w:val="1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FIRMATA</w:t>
      </w:r>
      <w:r w:rsidRPr="001A65AA">
        <w:rPr>
          <w:rFonts w:asciiTheme="minorHAnsi" w:hAnsiTheme="minorHAnsi"/>
          <w:color w:val="1A1A1A"/>
          <w:spacing w:val="8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DIGITALMENTE</w:t>
      </w:r>
    </w:p>
    <w:p w:rsidR="00DC7660" w:rsidRDefault="00DC7660" w:rsidP="00DC7660">
      <w:pPr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sz w:val="20"/>
          <w:szCs w:val="20"/>
        </w:rPr>
      </w:pPr>
    </w:p>
    <w:p w:rsidR="00DC7660" w:rsidRPr="00867265" w:rsidRDefault="00DC7660" w:rsidP="00DC7660">
      <w:pPr>
        <w:kinsoku w:val="0"/>
        <w:overflowPunct w:val="0"/>
        <w:spacing w:line="200" w:lineRule="exact"/>
        <w:ind w:left="426" w:right="-1" w:hanging="426"/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Ai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sensi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del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</w:t>
      </w:r>
      <w:r w:rsidRPr="00867265"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.</w:t>
      </w:r>
      <w:r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Lgs</w:t>
      </w:r>
      <w:r w:rsidRPr="00867265">
        <w:rPr>
          <w:rFonts w:asciiTheme="minorHAnsi" w:hAnsiTheme="minorHAnsi" w:cs="Arial"/>
          <w:color w:val="383838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spacing w:val="-5"/>
          <w:w w:val="110"/>
          <w:sz w:val="16"/>
          <w:szCs w:val="16"/>
        </w:rPr>
        <w:t>n</w:t>
      </w:r>
      <w:r w:rsidRPr="00867265">
        <w:rPr>
          <w:rFonts w:asciiTheme="minorHAnsi" w:hAnsiTheme="minorHAnsi" w:cs="Arial"/>
          <w:color w:val="464646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196/2003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(Codice</w:t>
      </w:r>
      <w:r w:rsidRPr="00867265">
        <w:rPr>
          <w:rFonts w:asciiTheme="minorHAnsi" w:hAnsiTheme="minorHAnsi" w:cs="Arial"/>
          <w:color w:val="1A1A1A"/>
          <w:spacing w:val="1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P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>r</w:t>
      </w:r>
      <w:r w:rsidRPr="00867265">
        <w:rPr>
          <w:rFonts w:asciiTheme="minorHAnsi" w:hAnsiTheme="minorHAnsi" w:cs="Arial"/>
          <w:color w:val="383838"/>
          <w:spacing w:val="-14"/>
          <w:w w:val="110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vacy)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si</w:t>
      </w:r>
      <w:r w:rsidRPr="00867265">
        <w:rPr>
          <w:rFonts w:asciiTheme="minorHAnsi" w:hAnsiTheme="minorHAnsi" w:cs="Arial"/>
          <w:color w:val="1A1A1A"/>
          <w:spacing w:val="-4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informa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ch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>e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:</w:t>
      </w:r>
    </w:p>
    <w:p w:rsidR="00DC7660" w:rsidRPr="00867265" w:rsidRDefault="00DC7660" w:rsidP="00DC766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proofErr w:type="gramEnd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 xml:space="preserve"> finalità</w:t>
      </w:r>
      <w:r w:rsidRPr="00867265">
        <w:rPr>
          <w:rFonts w:asciiTheme="minorHAnsi" w:hAnsiTheme="minorHAnsi" w:cs="Arial"/>
          <w:color w:val="1A1A1A"/>
          <w:spacing w:val="2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e</w:t>
      </w:r>
      <w:r w:rsidRPr="00867265">
        <w:rPr>
          <w:rFonts w:asciiTheme="minorHAnsi" w:hAnsiTheme="minorHAnsi" w:cs="Arial"/>
          <w:color w:val="1A1A1A"/>
          <w:spacing w:val="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modalità</w:t>
      </w:r>
      <w:r w:rsidRPr="00867265">
        <w:rPr>
          <w:rFonts w:asciiTheme="minorHAnsi" w:hAnsiTheme="minorHAnsi" w:cs="Arial"/>
          <w:color w:val="1A1A1A"/>
          <w:spacing w:val="14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trattamento</w:t>
      </w:r>
      <w:r w:rsidRPr="00867265">
        <w:rPr>
          <w:rFonts w:asciiTheme="minorHAnsi" w:hAnsiTheme="minorHAnsi" w:cs="Arial"/>
          <w:color w:val="1A1A1A"/>
          <w:spacing w:val="2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cui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ono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destinati</w:t>
      </w:r>
      <w:r w:rsidRPr="00867265">
        <w:rPr>
          <w:rFonts w:asciiTheme="minorHAnsi" w:hAnsiTheme="minorHAnsi" w:cs="Arial"/>
          <w:color w:val="1A1A1A"/>
          <w:spacing w:val="2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spacing w:val="-1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raccolti</w:t>
      </w:r>
      <w:r w:rsidRPr="00867265">
        <w:rPr>
          <w:rFonts w:asciiTheme="minorHAnsi" w:hAnsiTheme="minorHAnsi" w:cs="Arial"/>
          <w:color w:val="1A1A1A"/>
          <w:spacing w:val="1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ineriscono</w:t>
      </w:r>
      <w:r w:rsidRPr="00867265">
        <w:rPr>
          <w:rFonts w:asciiTheme="minorHAnsi" w:hAnsiTheme="minorHAnsi" w:cs="Arial"/>
          <w:color w:val="1A1A1A"/>
          <w:spacing w:val="2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procedimento</w:t>
      </w:r>
      <w:r w:rsidRPr="00867265">
        <w:rPr>
          <w:rFonts w:asciiTheme="minorHAnsi" w:hAnsiTheme="minorHAnsi" w:cs="Arial"/>
          <w:color w:val="1A1A1A"/>
          <w:spacing w:val="2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-9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oggetto;</w:t>
      </w:r>
    </w:p>
    <w:p w:rsidR="00DC7660" w:rsidRPr="00867265" w:rsidRDefault="00DC7660" w:rsidP="00DC766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il</w:t>
      </w:r>
      <w:proofErr w:type="gramEnd"/>
      <w:r w:rsidRPr="00867265">
        <w:rPr>
          <w:rFonts w:asciiTheme="minorHAnsi" w:hAnsiTheme="minorHAnsi" w:cs="Arial"/>
          <w:color w:val="1A1A1A"/>
          <w:spacing w:val="-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conferimento</w:t>
      </w:r>
      <w:r w:rsidRPr="00867265">
        <w:rPr>
          <w:rFonts w:asciiTheme="minorHAnsi" w:hAnsiTheme="minorHAnsi" w:cs="Arial"/>
          <w:color w:val="1A1A1A"/>
          <w:spacing w:val="1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dei</w:t>
      </w:r>
      <w:r w:rsidRPr="00867265">
        <w:rPr>
          <w:rFonts w:asciiTheme="minorHAnsi" w:hAnsiTheme="minorHAnsi" w:cs="Arial"/>
          <w:color w:val="1A1A1A"/>
          <w:spacing w:val="-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-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>o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</w:t>
      </w:r>
      <w:r w:rsidRPr="00867265">
        <w:rPr>
          <w:rFonts w:asciiTheme="minorHAnsi" w:hAnsiTheme="minorHAnsi" w:cs="Arial"/>
          <w:color w:val="383838"/>
          <w:spacing w:val="-12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tuisce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presupposto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nece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sario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per</w:t>
      </w:r>
      <w:r w:rsidRPr="00867265">
        <w:rPr>
          <w:rFonts w:asciiTheme="minorHAnsi" w:hAnsiTheme="minorHAnsi" w:cs="Arial"/>
          <w:color w:val="1A1A1A"/>
          <w:spacing w:val="-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la</w:t>
      </w:r>
      <w:r w:rsidRPr="00867265">
        <w:rPr>
          <w:rFonts w:asciiTheme="minorHAnsi" w:hAnsiTheme="minorHAnsi" w:cs="Arial"/>
          <w:color w:val="1A1A1A"/>
          <w:spacing w:val="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parte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ipazione</w:t>
      </w:r>
      <w:r w:rsidRPr="00867265">
        <w:rPr>
          <w:rFonts w:asciiTheme="minorHAnsi" w:hAnsiTheme="minorHAnsi" w:cs="Arial"/>
          <w:color w:val="1A1A1A"/>
          <w:spacing w:val="7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alla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gara;</w:t>
      </w:r>
    </w:p>
    <w:p w:rsidR="00DC7660" w:rsidRPr="00867265" w:rsidRDefault="00DC7660" w:rsidP="00DC766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12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spacing w:val="-3"/>
          <w:w w:val="110"/>
          <w:sz w:val="16"/>
          <w:szCs w:val="16"/>
        </w:rPr>
        <w:t>'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eventua</w:t>
      </w:r>
      <w:r w:rsidRPr="00867265">
        <w:rPr>
          <w:rFonts w:asciiTheme="minorHAnsi" w:hAnsiTheme="minorHAnsi" w:cs="Arial"/>
          <w:color w:val="1A1A1A"/>
          <w:spacing w:val="7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e</w:t>
      </w:r>
      <w:proofErr w:type="gramEnd"/>
      <w:r w:rsidRPr="00867265">
        <w:rPr>
          <w:rFonts w:asciiTheme="minorHAnsi" w:hAnsiTheme="minorHAnsi" w:cs="Arial"/>
          <w:color w:val="383838"/>
          <w:spacing w:val="-10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rifiuto a rispondere comporta esclusione dal procedimento in oggetto;</w:t>
      </w:r>
    </w:p>
    <w:p w:rsidR="00DC7660" w:rsidRPr="00867265" w:rsidRDefault="00DC7660" w:rsidP="00DC766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soggetti o le categorie di soggetti ai quali i dati possono essere comunicati sono: il personale interno dell'Amministrazione implicato nel procedimento , i concorrenti che partecipano alla seduta pubblica di gara, ogni altro soggetto che abbia interesse ai sensi del Decreto Legislativo n. 267/2000 e della Legge n. 241/90, i soggetti destinatari delle comunicazioni previste dalla legge in materia di lavori pubblici, gli organi dell'autorità giudiziaria;</w:t>
      </w:r>
    </w:p>
    <w:p w:rsidR="00DC7660" w:rsidRPr="00867265" w:rsidRDefault="00DC7660" w:rsidP="00DC766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diritti spettanti all'interessato sono quelli di cui all'art. 7 del D. </w:t>
      </w:r>
      <w:proofErr w:type="spell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Lgs</w:t>
      </w:r>
      <w:proofErr w:type="spell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 196/2003;</w:t>
      </w:r>
    </w:p>
    <w:p w:rsidR="00DC7660" w:rsidRPr="00867265" w:rsidRDefault="00DC7660" w:rsidP="00DC766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Responsabile del trattamento dei dati personali è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il Sig. Elio Bardelli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email</w:t>
      </w:r>
      <w:r w:rsidRPr="003B644D">
        <w:rPr>
          <w:rFonts w:asciiTheme="minorHAnsi" w:hAnsiTheme="minorHAnsi" w:cs="Helvetica"/>
          <w:sz w:val="18"/>
          <w:szCs w:val="18"/>
        </w:rPr>
        <w:t xml:space="preserve">: </w:t>
      </w:r>
      <w:hyperlink r:id="rId7" w:history="1">
        <w:proofErr w:type="gramStart"/>
        <w:r w:rsidRPr="00D94940">
          <w:rPr>
            <w:rStyle w:val="Collegamentoipertestuale"/>
            <w:rFonts w:asciiTheme="minorHAnsi" w:hAnsiTheme="minorHAnsi" w:cs="Helvetica"/>
            <w:sz w:val="18"/>
            <w:szCs w:val="18"/>
          </w:rPr>
          <w:t>legal@pec.eliobardelli.it</w:t>
        </w:r>
      </w:hyperlink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;</w:t>
      </w:r>
      <w:proofErr w:type="gramEnd"/>
    </w:p>
    <w:p w:rsidR="00DC7660" w:rsidRPr="00867265" w:rsidRDefault="00DC7660" w:rsidP="00DC766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Soggetto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attivo nella raccolta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dei dati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è il Comune di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Veronella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</w:p>
    <w:p w:rsidR="00CD254F" w:rsidRPr="00573A52" w:rsidRDefault="00CD254F" w:rsidP="00573A52"/>
    <w:sectPr w:rsidR="00CD254F" w:rsidRPr="00573A52" w:rsidSect="007136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5AA" w:rsidRDefault="001A65AA" w:rsidP="001A65AA">
      <w:r>
        <w:separator/>
      </w:r>
    </w:p>
  </w:endnote>
  <w:endnote w:type="continuationSeparator" w:id="0">
    <w:p w:rsidR="001A65AA" w:rsidRDefault="001A65AA" w:rsidP="001A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56D" w:rsidRDefault="00F9656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56D" w:rsidRDefault="00F9656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56D" w:rsidRDefault="00F9656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5AA" w:rsidRDefault="001A65AA" w:rsidP="001A65AA">
      <w:r>
        <w:separator/>
      </w:r>
    </w:p>
  </w:footnote>
  <w:footnote w:type="continuationSeparator" w:id="0">
    <w:p w:rsidR="001A65AA" w:rsidRDefault="001A65AA" w:rsidP="001A6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56D" w:rsidRDefault="00F9656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9996" w:type="dxa"/>
      <w:tblInd w:w="-2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4"/>
      <w:gridCol w:w="7302"/>
    </w:tblGrid>
    <w:tr w:rsidR="000B6A00" w:rsidTr="000B0522">
      <w:trPr>
        <w:trHeight w:val="2029"/>
      </w:trPr>
      <w:tc>
        <w:tcPr>
          <w:tcW w:w="2694" w:type="dxa"/>
        </w:tcPr>
        <w:p w:rsidR="000B6A00" w:rsidRDefault="000B6A00" w:rsidP="001A65AA">
          <w:pPr>
            <w:kinsoku w:val="0"/>
            <w:overflowPunct w:val="0"/>
            <w:spacing w:before="80" w:line="212" w:lineRule="auto"/>
            <w:ind w:right="273"/>
            <w:jc w:val="center"/>
            <w:rPr>
              <w:sz w:val="20"/>
              <w:szCs w:val="20"/>
            </w:rPr>
          </w:pPr>
          <w:r w:rsidRPr="00C51025">
            <w:rPr>
              <w:rFonts w:ascii="Calibri" w:hAnsi="Calibri" w:cs="Arial"/>
              <w:noProof/>
              <w:sz w:val="22"/>
              <w:szCs w:val="22"/>
            </w:rPr>
            <w:drawing>
              <wp:inline distT="0" distB="0" distL="0" distR="0" wp14:anchorId="0946036F" wp14:editId="5DFE7AD0">
                <wp:extent cx="546100" cy="735965"/>
                <wp:effectExtent l="0" t="0" r="6350" b="6985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10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0522" w:rsidRPr="000B0522" w:rsidRDefault="000B0522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12"/>
              <w:szCs w:val="12"/>
            </w:rPr>
          </w:pPr>
        </w:p>
        <w:p w:rsidR="000B6A00" w:rsidRPr="00D0315B" w:rsidRDefault="000B6A00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</w:pPr>
          <w:r w:rsidRPr="00D0315B"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  <w:t>Comune di Veronella</w:t>
          </w:r>
        </w:p>
        <w:p w:rsidR="000B6A00" w:rsidRDefault="000B6A00" w:rsidP="001A65AA">
          <w:pPr>
            <w:pStyle w:val="Intestazione"/>
            <w:tabs>
              <w:tab w:val="left" w:pos="709"/>
            </w:tabs>
            <w:ind w:right="273"/>
            <w:jc w:val="center"/>
            <w:rPr>
              <w:sz w:val="20"/>
              <w:szCs w:val="20"/>
            </w:rPr>
          </w:pPr>
          <w:r w:rsidRPr="00D0315B">
            <w:rPr>
              <w:rFonts w:ascii="Edwardian Script ITC" w:hAnsi="Edwardian Script ITC" w:cs="Lucida Sans Unicode"/>
              <w:i/>
              <w:iCs/>
              <w:color w:val="333399"/>
              <w:spacing w:val="20"/>
              <w:sz w:val="20"/>
              <w:szCs w:val="20"/>
            </w:rPr>
            <w:t>Provincia di Verona</w:t>
          </w:r>
        </w:p>
      </w:tc>
      <w:tc>
        <w:tcPr>
          <w:tcW w:w="7302" w:type="dxa"/>
        </w:tcPr>
        <w:p w:rsidR="000B6A00" w:rsidRDefault="007136DD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 xml:space="preserve">Allegato </w:t>
          </w:r>
          <w:r w:rsidR="00357499">
            <w:rPr>
              <w:rFonts w:ascii="Calibri" w:hAnsi="Calibri" w:cs="Helvetica-Bold"/>
              <w:bCs/>
              <w:sz w:val="16"/>
              <w:szCs w:val="16"/>
            </w:rPr>
            <w:t>4</w:t>
          </w:r>
          <w:r w:rsidR="00F9656D">
            <w:rPr>
              <w:rFonts w:ascii="Calibri" w:hAnsi="Calibri" w:cs="Helvetica-Bold"/>
              <w:bCs/>
              <w:sz w:val="16"/>
              <w:szCs w:val="16"/>
            </w:rPr>
            <w:t xml:space="preserve">  1/2</w:t>
          </w:r>
        </w:p>
        <w:p w:rsidR="000B6A00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>D</w:t>
          </w:r>
          <w:r w:rsidR="0059745C">
            <w:rPr>
              <w:rFonts w:ascii="Calibri" w:hAnsi="Calibri" w:cs="Helvetica-Bold"/>
              <w:bCs/>
              <w:sz w:val="16"/>
              <w:szCs w:val="16"/>
            </w:rPr>
            <w:t>ichiarazione di cui al paragrafo</w:t>
          </w:r>
          <w:r w:rsidR="00E85021">
            <w:rPr>
              <w:rFonts w:ascii="Calibri" w:hAnsi="Calibri" w:cs="Helvetica-Bold"/>
              <w:bCs/>
              <w:sz w:val="16"/>
              <w:szCs w:val="16"/>
            </w:rPr>
            <w:t xml:space="preserve"> </w:t>
          </w:r>
          <w:r w:rsidR="00F9656D">
            <w:rPr>
              <w:rFonts w:ascii="Calibri" w:hAnsi="Calibri" w:cs="Helvetica-Bold"/>
              <w:bCs/>
              <w:sz w:val="16"/>
              <w:szCs w:val="16"/>
            </w:rPr>
            <w:t>16.</w:t>
          </w:r>
          <w:r w:rsidR="0059745C">
            <w:rPr>
              <w:rFonts w:ascii="Calibri" w:hAnsi="Calibri" w:cs="Helvetica-Bold"/>
              <w:bCs/>
              <w:sz w:val="16"/>
              <w:szCs w:val="16"/>
            </w:rPr>
            <w:t xml:space="preserve">9 </w:t>
          </w:r>
          <w:proofErr w:type="spellStart"/>
          <w:r w:rsidR="00F9656D">
            <w:rPr>
              <w:rFonts w:ascii="Calibri" w:hAnsi="Calibri" w:cs="Helvetica-Bold"/>
              <w:bCs/>
              <w:sz w:val="16"/>
              <w:szCs w:val="16"/>
            </w:rPr>
            <w:t>lett</w:t>
          </w:r>
          <w:proofErr w:type="spellEnd"/>
          <w:r w:rsidR="00F9656D">
            <w:rPr>
              <w:rFonts w:ascii="Calibri" w:hAnsi="Calibri" w:cs="Helvetica-Bold"/>
              <w:bCs/>
              <w:sz w:val="16"/>
              <w:szCs w:val="16"/>
            </w:rPr>
            <w:t xml:space="preserve">. a) </w:t>
          </w:r>
          <w:r w:rsidR="00E85021" w:rsidRPr="003A2BCD">
            <w:rPr>
              <w:rFonts w:ascii="Calibri" w:hAnsi="Calibri" w:cs="Helvetica-Bold"/>
              <w:bCs/>
              <w:sz w:val="16"/>
              <w:szCs w:val="16"/>
            </w:rPr>
            <w:t>del disciplinare</w:t>
          </w:r>
        </w:p>
        <w:p w:rsidR="00F9656D" w:rsidRDefault="00F9656D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>CONCORRENTE</w:t>
          </w:r>
        </w:p>
        <w:p w:rsidR="000B6A00" w:rsidRPr="003A2BCD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</w:p>
        <w:p w:rsidR="000B6A00" w:rsidRDefault="000B6A00" w:rsidP="000B6A00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22"/>
              <w:szCs w:val="22"/>
            </w:rPr>
          </w:pPr>
          <w:r w:rsidRPr="003B2B24">
            <w:rPr>
              <w:rFonts w:ascii="Calibri" w:hAnsi="Calibri" w:cs="Helvetica-Bold"/>
              <w:b/>
              <w:bCs/>
              <w:sz w:val="22"/>
              <w:szCs w:val="22"/>
            </w:rPr>
            <w:t>MANIFESTAZIONE DI INTERESSE NELL’AMBITO DELLA PROCEDURA NEGOZIATA TELEMATICA AI SENSI DELL’ART. 36 COMMA 2 LETTERA B) DEL D. LGS. N. 50/2016 PER L’AFFIDAMENTO DI LAVORI DI:</w:t>
          </w:r>
        </w:p>
        <w:p w:rsidR="005560EA" w:rsidRDefault="005560EA" w:rsidP="005560EA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/>
              <w:bCs/>
              <w:sz w:val="10"/>
              <w:szCs w:val="10"/>
            </w:rPr>
          </w:pPr>
        </w:p>
        <w:p w:rsidR="005560EA" w:rsidRDefault="005560EA" w:rsidP="005560EA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12"/>
              <w:szCs w:val="12"/>
            </w:rPr>
          </w:pPr>
          <w:r>
            <w:rPr>
              <w:rFonts w:ascii="Calibri" w:hAnsi="Calibri" w:cs="Helvetica-Bold"/>
              <w:b/>
              <w:bCs/>
              <w:sz w:val="28"/>
              <w:szCs w:val="28"/>
            </w:rPr>
            <w:t>Asfaltatura di via</w:t>
          </w:r>
          <w:r w:rsidR="00275612">
            <w:rPr>
              <w:rFonts w:ascii="Calibri" w:hAnsi="Calibri" w:cs="Helvetica-Bold"/>
              <w:b/>
              <w:bCs/>
              <w:sz w:val="28"/>
              <w:szCs w:val="28"/>
            </w:rPr>
            <w:t xml:space="preserve"> </w:t>
          </w:r>
          <w:bookmarkStart w:id="0" w:name="_GoBack"/>
          <w:bookmarkEnd w:id="0"/>
          <w:r>
            <w:rPr>
              <w:rFonts w:ascii="Calibri" w:hAnsi="Calibri" w:cs="Helvetica-Bold"/>
              <w:b/>
              <w:bCs/>
              <w:sz w:val="28"/>
              <w:szCs w:val="28"/>
            </w:rPr>
            <w:t xml:space="preserve">Dossi, via Fiume e via </w:t>
          </w:r>
          <w:proofErr w:type="spellStart"/>
          <w:r>
            <w:rPr>
              <w:rFonts w:ascii="Calibri" w:hAnsi="Calibri" w:cs="Helvetica-Bold"/>
              <w:b/>
              <w:bCs/>
              <w:sz w:val="28"/>
              <w:szCs w:val="28"/>
            </w:rPr>
            <w:t>Lavagnoli</w:t>
          </w:r>
          <w:proofErr w:type="spellEnd"/>
        </w:p>
        <w:p w:rsidR="005560EA" w:rsidRDefault="005560EA" w:rsidP="005560EA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rFonts w:ascii="Calibri" w:hAnsi="Calibri" w:cs="Helvetica-Oblique"/>
              <w:i/>
              <w:iCs/>
              <w:sz w:val="22"/>
              <w:szCs w:val="22"/>
            </w:rPr>
          </w:pPr>
        </w:p>
        <w:p w:rsidR="000B6A00" w:rsidRDefault="005560EA" w:rsidP="005560EA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sz w:val="20"/>
              <w:szCs w:val="20"/>
            </w:rPr>
          </w:pPr>
          <w:r>
            <w:rPr>
              <w:rFonts w:ascii="Calibri" w:hAnsi="Calibri" w:cs="Helvetica-Oblique"/>
              <w:i/>
              <w:iCs/>
              <w:sz w:val="22"/>
              <w:szCs w:val="22"/>
            </w:rPr>
            <w:t>CUP H47H</w:t>
          </w:r>
          <w:proofErr w:type="gramStart"/>
          <w:r>
            <w:rPr>
              <w:rFonts w:ascii="Calibri" w:hAnsi="Calibri" w:cs="Helvetica-Oblique"/>
              <w:i/>
              <w:iCs/>
              <w:sz w:val="22"/>
              <w:szCs w:val="22"/>
            </w:rPr>
            <w:t>18001580004  -</w:t>
          </w:r>
          <w:proofErr w:type="gramEnd"/>
          <w:r>
            <w:rPr>
              <w:rFonts w:ascii="Calibri" w:hAnsi="Calibri" w:cs="Helvetica-Oblique"/>
              <w:i/>
              <w:iCs/>
              <w:sz w:val="22"/>
              <w:szCs w:val="22"/>
            </w:rPr>
            <w:t xml:space="preserve">  CIG 76805985F9</w:t>
          </w:r>
        </w:p>
      </w:tc>
    </w:tr>
  </w:tbl>
  <w:p w:rsidR="003A2BCD" w:rsidRPr="003A2BCD" w:rsidRDefault="003A2BCD" w:rsidP="003A2BCD">
    <w:pPr>
      <w:pStyle w:val="Intestazion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56D" w:rsidRDefault="00F9656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6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5"/>
      <w:numFmt w:val="decimal"/>
      <w:lvlText w:val="%1.%2"/>
      <w:lvlJc w:val="left"/>
      <w:pPr>
        <w:ind w:hanging="461"/>
      </w:pPr>
      <w:rPr>
        <w:rFonts w:ascii="Arial" w:hAnsi="Arial" w:cs="Arial"/>
        <w:b w:val="0"/>
        <w:bCs w:val="0"/>
        <w:color w:val="151515"/>
        <w:w w:val="104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16"/>
      <w:numFmt w:val="decimal"/>
      <w:lvlText w:val="%1"/>
      <w:lvlJc w:val="left"/>
      <w:pPr>
        <w:ind w:hanging="860"/>
      </w:pPr>
      <w:rPr>
        <w:rFonts w:cs="Times New Roman"/>
      </w:rPr>
    </w:lvl>
    <w:lvl w:ilvl="1">
      <w:start w:val="11"/>
      <w:numFmt w:val="decimal"/>
      <w:lvlText w:val="%1.%2"/>
      <w:lvlJc w:val="left"/>
      <w:pPr>
        <w:ind w:hanging="860"/>
      </w:pPr>
      <w:rPr>
        <w:rFonts w:ascii="Arial" w:hAnsi="Arial" w:cs="Arial"/>
        <w:b w:val="0"/>
        <w:bCs w:val="0"/>
        <w:color w:val="151515"/>
        <w:w w:val="110"/>
        <w:sz w:val="19"/>
        <w:szCs w:val="19"/>
      </w:rPr>
    </w:lvl>
    <w:lvl w:ilvl="2">
      <w:start w:val="2"/>
      <w:numFmt w:val="decimal"/>
      <w:lvlText w:val="%3)"/>
      <w:lvlJc w:val="left"/>
      <w:pPr>
        <w:ind w:hanging="422"/>
      </w:pPr>
      <w:rPr>
        <w:rFonts w:ascii="Arial" w:hAnsi="Arial" w:cs="Arial"/>
        <w:b w:val="0"/>
        <w:bCs w:val="0"/>
        <w:color w:val="1A1A1A"/>
        <w:w w:val="96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110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00000888"/>
    <w:lvl w:ilvl="0">
      <w:start w:val="6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95"/>
        <w:sz w:val="13"/>
        <w:szCs w:val="13"/>
      </w:rPr>
    </w:lvl>
    <w:lvl w:ilvl="1">
      <w:start w:val="12"/>
      <w:numFmt w:val="lowerLetter"/>
      <w:lvlText w:val="%2)"/>
      <w:lvlJc w:val="left"/>
      <w:pPr>
        <w:ind w:hanging="423"/>
      </w:pPr>
      <w:rPr>
        <w:rFonts w:ascii="Arial" w:hAnsi="Arial" w:cs="Arial"/>
        <w:b w:val="0"/>
        <w:bCs w:val="0"/>
        <w:color w:val="161616"/>
        <w:w w:val="120"/>
        <w:sz w:val="19"/>
        <w:szCs w:val="19"/>
      </w:rPr>
    </w:lvl>
    <w:lvl w:ilvl="2">
      <w:start w:val="1"/>
      <w:numFmt w:val="lowerLetter"/>
      <w:lvlText w:val="%3)"/>
      <w:lvlJc w:val="left"/>
      <w:pPr>
        <w:ind w:hanging="216"/>
      </w:pPr>
      <w:rPr>
        <w:rFonts w:ascii="Arial" w:hAnsi="Arial" w:cs="Arial"/>
        <w:b w:val="0"/>
        <w:bCs w:val="0"/>
        <w:color w:val="161616"/>
        <w:w w:val="94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00000889"/>
    <w:lvl w:ilvl="0">
      <w:start w:val="111"/>
      <w:numFmt w:val="decimal"/>
      <w:lvlText w:val="%1)"/>
      <w:lvlJc w:val="left"/>
      <w:pPr>
        <w:ind w:hanging="504"/>
      </w:pPr>
      <w:rPr>
        <w:rFonts w:ascii="Times New Roman" w:hAnsi="Times New Roman" w:cs="Times New Roman"/>
        <w:b/>
        <w:bCs/>
        <w:color w:val="151515"/>
        <w:w w:val="62"/>
        <w:sz w:val="20"/>
        <w:szCs w:val="20"/>
      </w:rPr>
    </w:lvl>
    <w:lvl w:ilvl="1">
      <w:start w:val="2"/>
      <w:numFmt w:val="decimal"/>
      <w:lvlText w:val="%2)"/>
      <w:lvlJc w:val="left"/>
      <w:pPr>
        <w:ind w:hanging="426"/>
      </w:pPr>
      <w:rPr>
        <w:rFonts w:ascii="Arial" w:hAnsi="Arial" w:cs="Arial"/>
        <w:b w:val="0"/>
        <w:bCs w:val="0"/>
        <w:color w:val="161616"/>
        <w:w w:val="102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D02CA66A"/>
    <w:lvl w:ilvl="0">
      <w:start w:val="4"/>
      <w:numFmt w:val="upperRoman"/>
      <w:lvlText w:val="%1)"/>
      <w:lvlJc w:val="left"/>
      <w:pPr>
        <w:ind w:hanging="504"/>
      </w:pPr>
      <w:rPr>
        <w:rFonts w:ascii="Arial" w:hAnsi="Arial" w:cs="Arial"/>
        <w:b w:val="0"/>
        <w:bCs/>
        <w:color w:val="151515"/>
        <w:w w:val="10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0000088B"/>
    <w:lvl w:ilvl="0">
      <w:start w:val="16"/>
      <w:numFmt w:val="decimal"/>
      <w:lvlText w:val="%1"/>
      <w:lvlJc w:val="left"/>
      <w:pPr>
        <w:ind w:hanging="709"/>
      </w:pPr>
      <w:rPr>
        <w:rFonts w:cs="Times New Roman"/>
      </w:rPr>
    </w:lvl>
    <w:lvl w:ilvl="1">
      <w:start w:val="19"/>
      <w:numFmt w:val="decimal"/>
      <w:lvlText w:val="%1.%2"/>
      <w:lvlJc w:val="left"/>
      <w:pPr>
        <w:ind w:hanging="709"/>
      </w:pPr>
      <w:rPr>
        <w:rFonts w:ascii="Arial" w:hAnsi="Arial" w:cs="Arial"/>
        <w:b w:val="0"/>
        <w:bCs w:val="0"/>
        <w:color w:val="1A1A1A"/>
        <w:w w:val="106"/>
        <w:sz w:val="19"/>
        <w:szCs w:val="19"/>
      </w:rPr>
    </w:lvl>
    <w:lvl w:ilvl="2">
      <w:start w:val="1"/>
      <w:numFmt w:val="lowerLetter"/>
      <w:lvlText w:val="%3."/>
      <w:lvlJc w:val="left"/>
      <w:pPr>
        <w:ind w:hanging="288"/>
      </w:pPr>
      <w:rPr>
        <w:rFonts w:ascii="Arial" w:hAnsi="Arial" w:cs="Arial"/>
        <w:b w:val="0"/>
        <w:bCs w:val="0"/>
        <w:color w:val="1A1A1A"/>
        <w:w w:val="82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558D5A0F"/>
    <w:multiLevelType w:val="multilevel"/>
    <w:tmpl w:val="D02CA66A"/>
    <w:lvl w:ilvl="0">
      <w:start w:val="4"/>
      <w:numFmt w:val="upperRoman"/>
      <w:lvlText w:val="%1)"/>
      <w:lvlJc w:val="left"/>
      <w:pPr>
        <w:ind w:hanging="504"/>
      </w:pPr>
      <w:rPr>
        <w:rFonts w:ascii="Arial" w:hAnsi="Arial" w:cs="Arial"/>
        <w:b w:val="0"/>
        <w:bCs/>
        <w:color w:val="151515"/>
        <w:w w:val="10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5AA"/>
    <w:rsid w:val="000B0522"/>
    <w:rsid w:val="000B6A00"/>
    <w:rsid w:val="00166723"/>
    <w:rsid w:val="001A65AA"/>
    <w:rsid w:val="00275612"/>
    <w:rsid w:val="002C1F44"/>
    <w:rsid w:val="00302E31"/>
    <w:rsid w:val="00335009"/>
    <w:rsid w:val="00357499"/>
    <w:rsid w:val="003A2BCD"/>
    <w:rsid w:val="005560EA"/>
    <w:rsid w:val="00573A52"/>
    <w:rsid w:val="0059745C"/>
    <w:rsid w:val="007136DD"/>
    <w:rsid w:val="00867265"/>
    <w:rsid w:val="00A04B31"/>
    <w:rsid w:val="00A5424B"/>
    <w:rsid w:val="00A633C0"/>
    <w:rsid w:val="00B30115"/>
    <w:rsid w:val="00B775AC"/>
    <w:rsid w:val="00C551E3"/>
    <w:rsid w:val="00C85C66"/>
    <w:rsid w:val="00CD254F"/>
    <w:rsid w:val="00DC7660"/>
    <w:rsid w:val="00E85021"/>
    <w:rsid w:val="00E8555E"/>
    <w:rsid w:val="00EE3924"/>
    <w:rsid w:val="00F9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AB23DD6C-DC7D-4276-BDFC-C6C703A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1A65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3A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1"/>
    <w:qFormat/>
    <w:rsid w:val="001A65AA"/>
    <w:pPr>
      <w:ind w:left="31"/>
      <w:outlineLvl w:val="2"/>
    </w:pPr>
    <w:rPr>
      <w:rFonts w:ascii="Arial" w:hAnsi="Arial" w:cs="Arial"/>
      <w:b/>
      <w:bCs/>
      <w:sz w:val="19"/>
      <w:szCs w:val="19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65AA"/>
    <w:pPr>
      <w:keepNext/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1A65AA"/>
    <w:rPr>
      <w:rFonts w:ascii="Arial" w:eastAsiaTheme="minorEastAsia" w:hAnsi="Arial" w:cs="Arial"/>
      <w:b/>
      <w:bCs/>
      <w:sz w:val="19"/>
      <w:szCs w:val="19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1A65AA"/>
    <w:rPr>
      <w:rFonts w:ascii="Arial" w:hAnsi="Arial" w:cs="Arial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A65AA"/>
    <w:rPr>
      <w:rFonts w:ascii="Arial" w:eastAsiaTheme="minorEastAsia" w:hAnsi="Arial" w:cs="Arial"/>
      <w:sz w:val="19"/>
      <w:szCs w:val="19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65AA"/>
    <w:rPr>
      <w:rFonts w:eastAsiaTheme="minorEastAsia"/>
      <w:b/>
      <w:bCs/>
      <w:sz w:val="28"/>
      <w:szCs w:val="28"/>
      <w:lang w:eastAsia="it-IT"/>
    </w:rPr>
  </w:style>
  <w:style w:type="table" w:styleId="Grigliatabella">
    <w:name w:val="Table Grid"/>
    <w:basedOn w:val="Tabellanormale"/>
    <w:uiPriority w:val="39"/>
    <w:rsid w:val="001A65AA"/>
    <w:pPr>
      <w:spacing w:after="0" w:line="240" w:lineRule="auto"/>
    </w:pPr>
    <w:rPr>
      <w:rFonts w:eastAsiaTheme="minorEastAsia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C85C66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3A5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9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egal@pec.eliobardelli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</dc:creator>
  <cp:keywords/>
  <dc:description/>
  <cp:lastModifiedBy>TEX</cp:lastModifiedBy>
  <cp:revision>11</cp:revision>
  <dcterms:created xsi:type="dcterms:W3CDTF">2018-11-15T07:34:00Z</dcterms:created>
  <dcterms:modified xsi:type="dcterms:W3CDTF">2018-11-23T08:22:00Z</dcterms:modified>
</cp:coreProperties>
</file>